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00FF5" w:rsidP="00900FF5" w:rsidRDefault="00900FF5" w14:paraId="4B38CCFC" w14:textId="77777777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p w:rsidR="00A405D5" w:rsidP="00592BDA" w:rsidRDefault="00A405D5" w14:paraId="13FCF7BC" w14:textId="103137DD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3E5C70C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381140" w:rsidP="00381140" w:rsidRDefault="00381140" w14:paraId="6AB898E6" w14:textId="3BC011C4">
            <w:r w:rsidRPr="00CE613F">
              <w:t>WYDZIAŁ INFORMATYKI I ZARZĄDZANIA</w:t>
            </w:r>
          </w:p>
          <w:p w:rsidRPr="00CE613F" w:rsidR="00900FF5" w:rsidP="00381140" w:rsidRDefault="00900FF5" w14:paraId="52767015" w14:textId="77777777"/>
          <w:p w:rsidR="00041381" w:rsidP="00041381" w:rsidRDefault="00041381" w14:paraId="46CE92D6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P="005C16CA" w:rsidRDefault="005C16CA" w14:paraId="7DE3E911" w14:textId="77777777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polskim</w:t>
            </w:r>
            <w:r w:rsidR="00346B77">
              <w:t xml:space="preserve"> </w:t>
            </w:r>
            <w:r w:rsidR="00D2207B">
              <w:t>Rozwijanie kompetencji kulturowych</w:t>
            </w:r>
          </w:p>
          <w:p w:rsidRPr="00D2207B" w:rsidR="005C16CA" w:rsidP="00346B77" w:rsidRDefault="005C16CA" w14:paraId="2B711C66" w14:textId="7555B0BD">
            <w:pPr>
              <w:ind w:left="560" w:hanging="560"/>
              <w:outlineLvl w:val="1"/>
              <w:rPr>
                <w:b/>
                <w:bCs/>
                <w:lang w:eastAsia="pl-PL"/>
              </w:rPr>
            </w:pPr>
            <w:r w:rsidRPr="00346B77">
              <w:rPr>
                <w:b/>
              </w:rPr>
              <w:t xml:space="preserve">Nazwa </w:t>
            </w:r>
            <w:r w:rsidRPr="00346B77" w:rsidR="00C24AE7">
              <w:rPr>
                <w:b/>
              </w:rPr>
              <w:t xml:space="preserve">przedmiotu </w:t>
            </w:r>
            <w:r w:rsidRPr="00346B77">
              <w:rPr>
                <w:b/>
              </w:rPr>
              <w:t>w języku angielskim</w:t>
            </w:r>
            <w:r w:rsidR="00EA3766">
              <w:t xml:space="preserve"> </w:t>
            </w:r>
            <w:r w:rsidRPr="00D2207B" w:rsidR="00D2207B">
              <w:rPr>
                <w:b/>
                <w:bCs/>
                <w:lang w:eastAsia="pl-PL"/>
              </w:rPr>
              <w:t xml:space="preserve">Developing </w:t>
            </w:r>
            <w:r w:rsidR="00DB7873">
              <w:rPr>
                <w:b/>
                <w:bCs/>
                <w:lang w:eastAsia="pl-PL"/>
              </w:rPr>
              <w:t>c</w:t>
            </w:r>
            <w:r w:rsidRPr="00D2207B" w:rsidR="00D2207B">
              <w:rPr>
                <w:b/>
                <w:bCs/>
                <w:lang w:eastAsia="pl-PL"/>
              </w:rPr>
              <w:t xml:space="preserve">ultural </w:t>
            </w:r>
            <w:r w:rsidR="00DB7873">
              <w:rPr>
                <w:b/>
                <w:bCs/>
                <w:lang w:eastAsia="pl-PL"/>
              </w:rPr>
              <w:t>c</w:t>
            </w:r>
            <w:r w:rsidRPr="00D2207B" w:rsidR="00D2207B">
              <w:rPr>
                <w:b/>
                <w:bCs/>
                <w:lang w:eastAsia="pl-PL"/>
              </w:rPr>
              <w:t>ompetences</w:t>
            </w:r>
          </w:p>
          <w:p w:rsidR="002C4A38" w:rsidRDefault="00D552A5" w14:paraId="2D5B4C33" w14:textId="77777777">
            <w:pPr>
              <w:pStyle w:val="Nagwek2"/>
            </w:pPr>
            <w:r>
              <w:t>Kierunek studiów</w:t>
            </w:r>
            <w:r w:rsidR="002C4A38">
              <w:t xml:space="preserve"> (jeśli dotyczy):</w:t>
            </w:r>
            <w:r w:rsidR="00346B77">
              <w:t xml:space="preserve"> Zarzadzanie</w:t>
            </w:r>
          </w:p>
          <w:p w:rsidR="00D552A5" w:rsidRDefault="009E431C" w14:paraId="2286FD85" w14:textId="1BDD16FA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Pr="00375D8B" w:rsidR="003073D2">
              <w:t>Huma</w:t>
            </w:r>
            <w:r w:rsidRPr="003073D2" w:rsidR="003073D2">
              <w:t>n Resource Management</w:t>
            </w:r>
          </w:p>
          <w:p w:rsidRPr="00375D8B" w:rsidR="00375D8B" w:rsidP="00375D8B" w:rsidRDefault="00375D8B" w14:paraId="0BC725C1" w14:textId="4D10425C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>Profil: ogólnoakademicki</w:t>
            </w:r>
          </w:p>
          <w:p w:rsidR="00D552A5" w:rsidRDefault="00794A39" w14:paraId="2FB8AB9D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D552A5">
              <w:rPr>
                <w:b/>
                <w:bCs/>
              </w:rPr>
              <w:t>II stopień, stacjonarn</w:t>
            </w:r>
            <w:r w:rsidR="002C4A38">
              <w:rPr>
                <w:b/>
                <w:bCs/>
              </w:rPr>
              <w:t>a</w:t>
            </w:r>
            <w:r w:rsidR="00381140">
              <w:rPr>
                <w:b/>
                <w:bCs/>
              </w:rPr>
              <w:t xml:space="preserve"> </w:t>
            </w:r>
          </w:p>
          <w:p w:rsidR="00D552A5" w:rsidRDefault="00D552A5" w14:paraId="5A9C66C6" w14:textId="77777777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EA3766">
              <w:rPr>
                <w:b/>
                <w:bCs/>
              </w:rPr>
              <w:t>wybieralny</w:t>
            </w:r>
            <w:r w:rsidR="002C4A38">
              <w:rPr>
                <w:b/>
                <w:bCs/>
              </w:rPr>
              <w:t xml:space="preserve"> </w:t>
            </w:r>
          </w:p>
          <w:p w:rsidRPr="00D2207B" w:rsidR="00D552A5" w:rsidRDefault="00D552A5" w14:paraId="3D1F915F" w14:textId="5A52F9EF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D2207B" w:rsidR="00D2207B">
              <w:rPr>
                <w:b/>
                <w:bCs/>
                <w:lang w:eastAsia="pl-PL"/>
              </w:rPr>
              <w:t>ZMZ26</w:t>
            </w:r>
            <w:r w:rsidR="009852C2">
              <w:rPr>
                <w:b/>
                <w:bCs/>
                <w:lang w:eastAsia="pl-PL"/>
              </w:rPr>
              <w:t>48</w:t>
            </w:r>
          </w:p>
          <w:p w:rsidRPr="00874AAA" w:rsidR="009A3831" w:rsidP="00ED7792" w:rsidRDefault="00874AAA" w14:paraId="7F18C260" w14:textId="77777777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</w:tc>
      </w:tr>
      <w:tr w:rsidR="00794A39" w14:paraId="3A9829AB" w14:textId="77777777"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794A39" w:rsidP="00041381" w:rsidRDefault="00794A39" w14:paraId="51120009" w14:textId="77777777"/>
        </w:tc>
      </w:tr>
    </w:tbl>
    <w:p w:rsidR="003C37E7" w:rsidRDefault="003C37E7" w14:paraId="7A835B23" w14:textId="77777777">
      <w:pPr>
        <w:rPr>
          <w:sz w:val="12"/>
          <w:szCs w:val="12"/>
        </w:rPr>
      </w:pPr>
    </w:p>
    <w:p w:rsidR="005C16CA" w:rsidRDefault="005C16CA" w14:paraId="1C4C3BA3" w14:textId="77777777">
      <w:pPr>
        <w:rPr>
          <w:sz w:val="12"/>
          <w:szCs w:val="12"/>
        </w:rPr>
      </w:pPr>
    </w:p>
    <w:p w:rsidR="005C16CA" w:rsidRDefault="005C16CA" w14:paraId="3398A1AD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15"/>
        <w:gridCol w:w="1117"/>
        <w:gridCol w:w="1257"/>
        <w:gridCol w:w="1426"/>
        <w:gridCol w:w="1241"/>
        <w:gridCol w:w="1304"/>
      </w:tblGrid>
      <w:tr w:rsidRPr="00390B75" w:rsidR="0096719C" w:rsidTr="00116E67" w14:paraId="2B62FF8B" w14:textId="77777777">
        <w:tc>
          <w:tcPr>
            <w:tcW w:w="2715" w:type="dxa"/>
          </w:tcPr>
          <w:p w:rsidRPr="00390B75" w:rsidR="0096719C" w:rsidRDefault="0096719C" w14:paraId="017F2BF0" w14:textId="77777777">
            <w:pPr>
              <w:rPr>
                <w:sz w:val="22"/>
                <w:szCs w:val="22"/>
              </w:rPr>
            </w:pPr>
          </w:p>
        </w:tc>
        <w:tc>
          <w:tcPr>
            <w:tcW w:w="1117" w:type="dxa"/>
          </w:tcPr>
          <w:p w:rsidRPr="00390B75" w:rsidR="0096719C" w:rsidRDefault="0096719C" w14:paraId="06C5519C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:rsidRPr="00390B75" w:rsidR="0096719C" w:rsidRDefault="0096719C" w14:paraId="5AD882B9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Pr="00390B75" w:rsidR="0096719C" w:rsidRDefault="0096719C" w14:paraId="3F1BC943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41" w:type="dxa"/>
          </w:tcPr>
          <w:p w:rsidRPr="00390B75" w:rsidR="0096719C" w:rsidRDefault="0096719C" w14:paraId="2804ED9A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Pr="00390B75" w:rsidR="0096719C" w:rsidRDefault="0096719C" w14:paraId="601BF3C0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Pr="00390B75" w:rsidR="0096719C" w:rsidTr="00116E67" w14:paraId="0C19A031" w14:textId="77777777">
        <w:tc>
          <w:tcPr>
            <w:tcW w:w="2715" w:type="dxa"/>
          </w:tcPr>
          <w:p w:rsidRPr="00390B75" w:rsidR="0096719C" w:rsidP="00EB330B" w:rsidRDefault="00BE27A3" w14:paraId="0FF2357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 w:rsidR="0096719C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17" w:type="dxa"/>
          </w:tcPr>
          <w:p w:rsidRPr="00390B75" w:rsidR="0096719C" w:rsidP="00DA525E" w:rsidRDefault="0096719C" w14:paraId="59F9D20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390B75" w:rsidR="0096719C" w:rsidP="00DA525E" w:rsidRDefault="0096719C" w14:paraId="5FFB081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6719C" w:rsidP="00DA525E" w:rsidRDefault="0096719C" w14:paraId="3C7176D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96719C" w:rsidP="00DA525E" w:rsidRDefault="0096719C" w14:paraId="67E95AA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96719C" w:rsidP="00DB7873" w:rsidRDefault="00116E67" w14:paraId="7E47306C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Pr="00390B75" w:rsidR="00EB330B" w:rsidTr="00116E67" w14:paraId="51EF52FA" w14:textId="77777777">
        <w:tc>
          <w:tcPr>
            <w:tcW w:w="2715" w:type="dxa"/>
          </w:tcPr>
          <w:p w:rsidR="00EB330B" w:rsidP="00EB330B" w:rsidRDefault="00EB330B" w14:paraId="4E231C24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17" w:type="dxa"/>
          </w:tcPr>
          <w:p w:rsidRPr="00390B75" w:rsidR="00EB330B" w:rsidP="00DA525E" w:rsidRDefault="00EB330B" w14:paraId="33FB6E9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390B75" w:rsidR="00EB330B" w:rsidP="00DA525E" w:rsidRDefault="00EB330B" w14:paraId="4FCE64B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EB330B" w:rsidP="00DA525E" w:rsidRDefault="00EB330B" w14:paraId="3BFA430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EB330B" w:rsidP="00DA525E" w:rsidRDefault="00EB330B" w14:paraId="0AEA442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EB330B" w:rsidP="00DB7873" w:rsidRDefault="00DB7873" w14:paraId="58445EA2" w14:textId="3CD397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Pr="00390B75" w:rsidR="00116E67" w:rsidTr="00116E67" w14:paraId="30EC6051" w14:textId="77777777">
        <w:tc>
          <w:tcPr>
            <w:tcW w:w="2715" w:type="dxa"/>
          </w:tcPr>
          <w:p w:rsidRPr="00390B75" w:rsidR="00116E67" w:rsidP="00116E67" w:rsidRDefault="00116E67" w14:paraId="654F30C3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17" w:type="dxa"/>
          </w:tcPr>
          <w:p w:rsidRPr="007358EE" w:rsidR="00116E67" w:rsidP="00116E67" w:rsidRDefault="00116E67" w14:paraId="2A0E90EB" w14:textId="77777777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:rsidRPr="007358EE" w:rsidR="00116E67" w:rsidP="00116E67" w:rsidRDefault="00116E67" w14:paraId="0BDA4650" w14:textId="77777777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Pr="007358EE" w:rsidR="00116E67" w:rsidP="00116E67" w:rsidRDefault="00116E67" w14:paraId="4FC834B7" w14:textId="77777777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Pr="007358EE" w:rsidR="00116E67" w:rsidP="00116E67" w:rsidRDefault="00116E67" w14:paraId="4E9B3F86" w14:textId="77777777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Pr="007358EE" w:rsidR="00116E67" w:rsidP="00DB7873" w:rsidRDefault="00116E67" w14:paraId="34E0D8DD" w14:textId="71792385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</w:tr>
      <w:tr w:rsidRPr="00390B75" w:rsidR="00116E67" w:rsidTr="00116E67" w14:paraId="334567FF" w14:textId="77777777">
        <w:tc>
          <w:tcPr>
            <w:tcW w:w="2715" w:type="dxa"/>
          </w:tcPr>
          <w:p w:rsidRPr="00390B75" w:rsidR="00116E67" w:rsidP="00116E67" w:rsidRDefault="00116E67" w14:paraId="7737C895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17" w:type="dxa"/>
          </w:tcPr>
          <w:p w:rsidRPr="00390B75" w:rsidR="00116E67" w:rsidP="00116E67" w:rsidRDefault="00116E67" w14:paraId="3216EF1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390B75" w:rsidR="00116E67" w:rsidP="00116E67" w:rsidRDefault="00116E67" w14:paraId="34DE519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116E67" w:rsidP="00116E67" w:rsidRDefault="00116E67" w14:paraId="4FECF5B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116E67" w:rsidP="00116E67" w:rsidRDefault="00116E67" w14:paraId="509AF12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116E67" w:rsidP="00DB7873" w:rsidRDefault="00116E67" w14:paraId="63223B2F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116E67" w:rsidTr="00116E67" w14:paraId="76EE4D11" w14:textId="77777777">
        <w:tc>
          <w:tcPr>
            <w:tcW w:w="2715" w:type="dxa"/>
          </w:tcPr>
          <w:p w:rsidRPr="00EB330B" w:rsidR="00116E67" w:rsidP="00116E67" w:rsidRDefault="00116E67" w14:paraId="08B36706" w14:textId="77777777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17" w:type="dxa"/>
          </w:tcPr>
          <w:p w:rsidRPr="00346B77" w:rsidR="00116E67" w:rsidP="00116E67" w:rsidRDefault="00116E67" w14:paraId="65840C4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390B75" w:rsidR="00116E67" w:rsidP="00116E67" w:rsidRDefault="00116E67" w14:paraId="15D8A584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116E67" w:rsidP="00116E67" w:rsidRDefault="00116E67" w14:paraId="33526DA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116E67" w:rsidP="00116E67" w:rsidRDefault="00116E67" w14:paraId="7C44878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116E67" w:rsidP="00DB7873" w:rsidRDefault="00D2207B" w14:paraId="6C11837D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Pr="00390B75" w:rsidR="00116E67" w:rsidTr="00116E67" w14:paraId="230D04FC" w14:textId="77777777">
        <w:tc>
          <w:tcPr>
            <w:tcW w:w="2715" w:type="dxa"/>
          </w:tcPr>
          <w:p w:rsidR="00116E67" w:rsidP="00116E67" w:rsidRDefault="00116E67" w14:paraId="2F0F6C5A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Pr="00EB330B" w:rsidR="00116E67" w:rsidP="00116E67" w:rsidRDefault="00116E67" w14:paraId="7DBC972D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7" w:type="dxa"/>
          </w:tcPr>
          <w:p w:rsidRPr="00390B75" w:rsidR="00116E67" w:rsidP="00116E67" w:rsidRDefault="00116E67" w14:paraId="47009B6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="00116E67" w:rsidP="00116E67" w:rsidRDefault="00116E67" w14:paraId="7D5764A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116E67" w:rsidP="00116E67" w:rsidRDefault="00116E67" w14:paraId="1CBD8CD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116E67" w:rsidP="00116E67" w:rsidRDefault="00116E67" w14:paraId="2ED13893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116E67" w:rsidP="00DB7873" w:rsidRDefault="00DB7873" w14:paraId="2B742DC7" w14:textId="1C7571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Pr="00390B75" w:rsidR="00116E67" w:rsidTr="00116E67" w14:paraId="19BE273E" w14:textId="77777777">
        <w:tc>
          <w:tcPr>
            <w:tcW w:w="2715" w:type="dxa"/>
          </w:tcPr>
          <w:p w:rsidRPr="00DB7873" w:rsidR="00116E67" w:rsidP="00116E67" w:rsidRDefault="00116E67" w14:paraId="4584FB48" w14:textId="77777777">
            <w:pPr>
              <w:jc w:val="right"/>
              <w:rPr>
                <w:sz w:val="20"/>
                <w:szCs w:val="20"/>
              </w:rPr>
            </w:pPr>
            <w:r w:rsidRPr="00DB7873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17" w:type="dxa"/>
          </w:tcPr>
          <w:p w:rsidRPr="00DB7873" w:rsidR="00116E67" w:rsidP="00116E67" w:rsidRDefault="00116E67" w14:paraId="19A8DACA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7" w:type="dxa"/>
          </w:tcPr>
          <w:p w:rsidRPr="00390B75" w:rsidR="00116E67" w:rsidP="00116E67" w:rsidRDefault="00116E67" w14:paraId="7DDE44D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116E67" w:rsidP="00116E67" w:rsidRDefault="00116E67" w14:paraId="53047EB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Pr="00390B75" w:rsidR="00116E67" w:rsidP="00116E67" w:rsidRDefault="00116E67" w14:paraId="6E7E27B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:rsidRPr="00390B75" w:rsidR="00116E67" w:rsidP="00DB7873" w:rsidRDefault="00DB7873" w14:paraId="78C78820" w14:textId="354413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</w:tbl>
    <w:p w:rsidRPr="003C37E7" w:rsidR="003C37E7" w:rsidRDefault="003C37E7" w14:paraId="19B5E4FD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3B9470CD" w14:paraId="3F541F05" w14:textId="77777777">
        <w:trPr>
          <w:trHeight w:val="779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D552A5" w:rsidP="002B5912" w:rsidRDefault="00D552A5" w14:paraId="721E8F5B" w14:textId="7777777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Pr="00E305E2" w:rsidR="005C16CA" w:rsidP="005C16CA" w:rsidRDefault="00DB7873" w14:paraId="196E80E9" w14:textId="6C43123A">
            <w:pPr>
              <w:rPr>
                <w:sz w:val="20"/>
                <w:szCs w:val="20"/>
              </w:rPr>
            </w:pPr>
            <w:r w:rsidRPr="3B9470CD" w:rsidR="59FB1116">
              <w:rPr>
                <w:sz w:val="20"/>
                <w:szCs w:val="20"/>
              </w:rPr>
              <w:t>podstawowa wiedza z zakresu nauk społecznych</w:t>
            </w:r>
          </w:p>
        </w:tc>
      </w:tr>
    </w:tbl>
    <w:p w:rsidR="009E23F5" w:rsidRDefault="009E23F5" w14:paraId="688B0CE6" w14:textId="5E545E34">
      <w:pPr>
        <w:rPr>
          <w:sz w:val="12"/>
          <w:szCs w:val="12"/>
        </w:rPr>
      </w:pPr>
    </w:p>
    <w:tbl>
      <w:tblPr>
        <w:tblW w:w="9230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"/>
        <w:gridCol w:w="9220"/>
      </w:tblGrid>
      <w:tr w:rsidRPr="001A43C0" w:rsidR="009E23F5" w:rsidTr="00375D8B" w14:paraId="197DAEF6" w14:textId="77777777">
        <w:trPr>
          <w:gridBefore w:val="1"/>
          <w:wBefore w:w="10" w:type="dxa"/>
        </w:trPr>
        <w:tc>
          <w:tcPr>
            <w:tcW w:w="9220" w:type="dxa"/>
          </w:tcPr>
          <w:p w:rsidRPr="00DB7873" w:rsidR="005C16CA" w:rsidP="00E13EF3" w:rsidRDefault="009E23F5" w14:paraId="397ACCA4" w14:textId="77777777">
            <w:pPr>
              <w:jc w:val="center"/>
              <w:rPr>
                <w:b/>
              </w:rPr>
            </w:pPr>
            <w:r w:rsidRPr="00DB7873">
              <w:rPr>
                <w:b/>
              </w:rPr>
              <w:t>CELE PRZEDMIOTU</w:t>
            </w:r>
          </w:p>
          <w:p w:rsidRPr="00DB7873" w:rsidR="00D2207B" w:rsidP="00E13EF3" w:rsidRDefault="00D2207B" w14:paraId="3709776F" w14:textId="77777777">
            <w:pPr>
              <w:jc w:val="center"/>
              <w:rPr>
                <w:b/>
              </w:rPr>
            </w:pPr>
          </w:p>
          <w:p w:rsidRPr="00DB7873" w:rsidR="00D2207B" w:rsidP="00D2207B" w:rsidRDefault="00D2207B" w14:paraId="0137BE96" w14:textId="77777777">
            <w:pPr>
              <w:jc w:val="both"/>
            </w:pPr>
            <w:r w:rsidRPr="00DB7873">
              <w:t>C1 Zapoznanie studentów z koncepcjami i narzędziami dotyczącymi stosowania i komunikowania znaczenia różnorodności i doświadczeń związanych z różnicami w praktyce.</w:t>
            </w:r>
          </w:p>
          <w:p w:rsidRPr="00DB7873" w:rsidR="00D2207B" w:rsidP="00D2207B" w:rsidRDefault="00D2207B" w14:paraId="52972B20" w14:textId="77777777">
            <w:pPr>
              <w:jc w:val="both"/>
            </w:pPr>
            <w:r w:rsidRPr="00DB7873">
              <w:t>C2 Zapoznanie studentów z koncepcjami i narzędziami związanymi ze stosowaniem świadomości do identyfikowania i zarządzania wpływem uprzedzeń i wartości w pracy z różnymi klientami i pracownikami.</w:t>
            </w:r>
          </w:p>
          <w:p w:rsidRPr="001A43C0" w:rsidR="009E23F5" w:rsidP="00D2207B" w:rsidRDefault="00D2207B" w14:paraId="0C5E5208" w14:textId="77777777">
            <w:pPr>
              <w:jc w:val="both"/>
              <w:rPr>
                <w:sz w:val="12"/>
                <w:szCs w:val="12"/>
              </w:rPr>
            </w:pPr>
            <w:r w:rsidRPr="00DB7873">
              <w:t>C3 Zapoznanie studentów z koncepcjami i narzędziami odnoszącymi się do zasad pokory kulturowej oraz określenie umiejętności i praktyk rozwijania pokory kulturowej w pracy z różnymi klientami i pracownikami</w:t>
            </w:r>
            <w:r w:rsidRPr="00D2207B">
              <w:rPr>
                <w:sz w:val="20"/>
                <w:szCs w:val="20"/>
              </w:rPr>
              <w:t>.</w:t>
            </w:r>
          </w:p>
        </w:tc>
      </w:tr>
      <w:tr w:rsidR="00D552A5" w:rsidTr="00DB7873" w14:paraId="5A72CE43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7"/>
        </w:trPr>
        <w:tc>
          <w:tcPr>
            <w:tcW w:w="9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B7873" w:rsidR="001E0D88" w:rsidP="00E13EF3" w:rsidRDefault="00C1459D" w14:paraId="7A12CE11" w14:textId="7777777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4"/>
              </w:rPr>
            </w:pPr>
            <w:r w:rsidRPr="00DB7873">
              <w:rPr>
                <w:sz w:val="24"/>
              </w:rPr>
              <w:lastRenderedPageBreak/>
              <w:t xml:space="preserve">PRZEDMIOTOWE </w:t>
            </w:r>
            <w:r w:rsidRPr="00DB7873" w:rsidR="00D552A5">
              <w:rPr>
                <w:sz w:val="24"/>
              </w:rPr>
              <w:t xml:space="preserve">EFEKTY </w:t>
            </w:r>
            <w:r w:rsidRPr="00DB7873" w:rsidR="00AB33CE">
              <w:rPr>
                <w:sz w:val="24"/>
              </w:rPr>
              <w:t>UCZ</w:t>
            </w:r>
            <w:r w:rsidRPr="00DB7873" w:rsidR="00D552A5">
              <w:rPr>
                <w:sz w:val="24"/>
              </w:rPr>
              <w:t>ENIA</w:t>
            </w:r>
            <w:r w:rsidRPr="00DB7873" w:rsidR="00252DBF">
              <w:rPr>
                <w:sz w:val="24"/>
              </w:rPr>
              <w:t xml:space="preserve"> </w:t>
            </w:r>
            <w:r w:rsidRPr="00DB7873" w:rsidR="00AB33CE">
              <w:rPr>
                <w:sz w:val="24"/>
              </w:rPr>
              <w:t>SIĘ</w:t>
            </w:r>
          </w:p>
          <w:p w:rsidRPr="00DB7873" w:rsidR="00874AAA" w:rsidP="00E13EF3" w:rsidRDefault="00874AAA" w14:paraId="3E785B69" w14:textId="77777777">
            <w:pPr>
              <w:tabs>
                <w:tab w:val="left" w:pos="0"/>
              </w:tabs>
            </w:pPr>
          </w:p>
          <w:p w:rsidRPr="00DB7873" w:rsidR="00D2207B" w:rsidP="00D2207B" w:rsidRDefault="00D2207B" w14:paraId="2A57A117" w14:textId="77777777">
            <w:pPr>
              <w:tabs>
                <w:tab w:val="left" w:pos="0"/>
              </w:tabs>
            </w:pPr>
            <w:r w:rsidRPr="00DB7873">
              <w:t>W zakresie wiedzy:</w:t>
            </w:r>
          </w:p>
          <w:p w:rsidRPr="00DB7873" w:rsidR="00D2207B" w:rsidP="00D2207B" w:rsidRDefault="00B85F2D" w14:paraId="7ECBAFF1" w14:textId="3CDAD42F">
            <w:pPr>
              <w:tabs>
                <w:tab w:val="left" w:pos="0"/>
              </w:tabs>
            </w:pPr>
            <w:r>
              <w:t>PEU</w:t>
            </w:r>
            <w:r w:rsidRPr="00DB7873" w:rsidR="00D2207B">
              <w:t>_W01 posiada systematyczną wiedzę z zakresu zarządzania kulturą</w:t>
            </w:r>
          </w:p>
          <w:p w:rsidRPr="00DB7873" w:rsidR="00D2207B" w:rsidP="00D2207B" w:rsidRDefault="00B85F2D" w14:paraId="6729A06B" w14:textId="513DB673">
            <w:pPr>
              <w:tabs>
                <w:tab w:val="left" w:pos="0"/>
              </w:tabs>
            </w:pPr>
            <w:r>
              <w:t>PEU</w:t>
            </w:r>
            <w:r w:rsidRPr="00DB7873" w:rsidR="00D2207B">
              <w:t>_W02 ma systematyczną wiedzę o różnych typach kultur</w:t>
            </w:r>
          </w:p>
          <w:p w:rsidR="00DB7873" w:rsidP="00D2207B" w:rsidRDefault="00DB7873" w14:paraId="10273F00" w14:textId="77777777">
            <w:pPr>
              <w:tabs>
                <w:tab w:val="left" w:pos="0"/>
              </w:tabs>
            </w:pPr>
          </w:p>
          <w:p w:rsidRPr="00DB7873" w:rsidR="00D2207B" w:rsidP="00D2207B" w:rsidRDefault="00D2207B" w14:paraId="42FC0A0E" w14:textId="591EDD93">
            <w:pPr>
              <w:tabs>
                <w:tab w:val="left" w:pos="0"/>
              </w:tabs>
            </w:pPr>
            <w:r w:rsidRPr="00DB7873">
              <w:t>W zakresie umiejętności:</w:t>
            </w:r>
          </w:p>
          <w:p w:rsidRPr="00DB7873" w:rsidR="00D2207B" w:rsidP="00D2207B" w:rsidRDefault="00B85F2D" w14:paraId="5A1A851D" w14:textId="0D6138D3">
            <w:pPr>
              <w:tabs>
                <w:tab w:val="left" w:pos="0"/>
              </w:tabs>
            </w:pPr>
            <w:r>
              <w:t>PEU</w:t>
            </w:r>
            <w:r w:rsidRPr="00DB7873" w:rsidR="00D2207B">
              <w:t>_U01 potrafi rozpoznawać i wykorzystywać strategie kulturowe</w:t>
            </w:r>
          </w:p>
          <w:p w:rsidRPr="00DB7873" w:rsidR="00D2207B" w:rsidP="00D2207B" w:rsidRDefault="00B85F2D" w14:paraId="4671950F" w14:textId="2143404A">
            <w:pPr>
              <w:tabs>
                <w:tab w:val="left" w:pos="0"/>
              </w:tabs>
            </w:pPr>
            <w:r>
              <w:t>PEU</w:t>
            </w:r>
            <w:r w:rsidRPr="00DB7873" w:rsidR="00D2207B">
              <w:t>_U02 potrafi umiejętnie posługiwać się technikami kulturowego myślenia strategicznego</w:t>
            </w:r>
          </w:p>
          <w:p w:rsidRPr="00DB7873" w:rsidR="00D2207B" w:rsidP="00D2207B" w:rsidRDefault="00B85F2D" w14:paraId="0E702D07" w14:textId="7E74E0D7">
            <w:pPr>
              <w:tabs>
                <w:tab w:val="left" w:pos="0"/>
              </w:tabs>
            </w:pPr>
            <w:r>
              <w:t>PEU</w:t>
            </w:r>
            <w:r w:rsidRPr="00DB7873" w:rsidR="00D2207B">
              <w:t>_U03 potrafi zarządzać kulturą wewnątrz firmy</w:t>
            </w:r>
          </w:p>
          <w:p w:rsidR="00DB7873" w:rsidP="00D2207B" w:rsidRDefault="00DB7873" w14:paraId="7B371144" w14:textId="77777777">
            <w:pPr>
              <w:tabs>
                <w:tab w:val="left" w:pos="0"/>
              </w:tabs>
            </w:pPr>
          </w:p>
          <w:p w:rsidRPr="00DB7873" w:rsidR="00D2207B" w:rsidP="00D2207B" w:rsidRDefault="00D2207B" w14:paraId="007C3173" w14:textId="4CA89A5F">
            <w:pPr>
              <w:tabs>
                <w:tab w:val="left" w:pos="0"/>
              </w:tabs>
            </w:pPr>
            <w:r w:rsidRPr="00DB7873">
              <w:t>W zakresie kompetencji społecznych:</w:t>
            </w:r>
          </w:p>
          <w:p w:rsidRPr="00DB7873" w:rsidR="00D2207B" w:rsidP="00D2207B" w:rsidRDefault="00B85F2D" w14:paraId="3781BC54" w14:textId="64923984">
            <w:pPr>
              <w:tabs>
                <w:tab w:val="left" w:pos="0"/>
              </w:tabs>
            </w:pPr>
            <w:r>
              <w:t>PEU</w:t>
            </w:r>
            <w:r w:rsidRPr="00DB7873" w:rsidR="00D2207B">
              <w:t>_K01 ma świadomość wagi samooceny</w:t>
            </w:r>
          </w:p>
          <w:p w:rsidR="00D2207B" w:rsidP="00D2207B" w:rsidRDefault="00B85F2D" w14:paraId="2468AA27" w14:textId="418187E4">
            <w:pPr>
              <w:tabs>
                <w:tab w:val="left" w:pos="0"/>
              </w:tabs>
            </w:pPr>
            <w:r>
              <w:t>PEU</w:t>
            </w:r>
            <w:r w:rsidRPr="00DB7873" w:rsidR="00D2207B">
              <w:t>_K02 wykazuje gotowość do porozumiewania się i negocjacji z różnymi narodami</w:t>
            </w:r>
          </w:p>
          <w:p w:rsidRPr="00D2207B" w:rsidR="00375D8B" w:rsidP="00D2207B" w:rsidRDefault="00375D8B" w14:paraId="0722BB29" w14:textId="3E3222AA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</w:tc>
      </w:tr>
    </w:tbl>
    <w:p w:rsidR="00A405D5" w:rsidP="00C44F4D" w:rsidRDefault="00A405D5" w14:paraId="3CE72B1D" w14:textId="77777777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812"/>
        <w:gridCol w:w="6818"/>
        <w:gridCol w:w="1430"/>
        <w:gridCol w:w="160"/>
      </w:tblGrid>
      <w:tr w:rsidR="00D552A5" w:rsidTr="00375D8B" w14:paraId="0C122390" w14:textId="77777777">
        <w:trPr>
          <w:trHeight w:val="336"/>
        </w:trPr>
        <w:tc>
          <w:tcPr>
            <w:tcW w:w="92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D552A5" w:rsidP="002B5912" w:rsidRDefault="00D552A5" w14:paraId="0B6DBDAC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Pr="00390B75" w:rsidR="00252DBF" w:rsidTr="00375D8B" w14:paraId="34C744A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7630" w:type="dxa"/>
            <w:gridSpan w:val="2"/>
          </w:tcPr>
          <w:p w:rsidRPr="00390B75" w:rsidR="00252DBF" w:rsidP="00390B75" w:rsidRDefault="00252DBF" w14:paraId="3188C944" w14:textId="77777777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30" w:type="dxa"/>
          </w:tcPr>
          <w:p w:rsidRPr="00390B75" w:rsidR="00252DBF" w:rsidP="00F138A7" w:rsidRDefault="00252DBF" w14:paraId="679E08DF" w14:textId="7777777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Pr="00390B75" w:rsidR="00D2207B" w:rsidTr="00375D8B" w14:paraId="0E072A0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Pr="00B15A75" w:rsidR="00D2207B" w:rsidP="00D2207B" w:rsidRDefault="00D2207B" w14:paraId="5BA28FBD" w14:textId="77777777">
            <w:pPr>
              <w:rPr>
                <w:sz w:val="16"/>
                <w:szCs w:val="16"/>
              </w:rPr>
            </w:pPr>
            <w:r w:rsidRPr="00B15A75">
              <w:rPr>
                <w:sz w:val="16"/>
                <w:szCs w:val="16"/>
              </w:rPr>
              <w:t>Se1</w:t>
            </w:r>
          </w:p>
        </w:tc>
        <w:tc>
          <w:tcPr>
            <w:tcW w:w="6818" w:type="dxa"/>
          </w:tcPr>
          <w:p w:rsidRPr="00D2207B" w:rsidR="00D2207B" w:rsidP="00D2207B" w:rsidRDefault="00D2207B" w14:paraId="06713F46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Wprowadzenie: czym są kompetencje kulturowe i dlaczego są ważne?</w:t>
            </w:r>
          </w:p>
        </w:tc>
        <w:tc>
          <w:tcPr>
            <w:tcW w:w="1430" w:type="dxa"/>
          </w:tcPr>
          <w:p w:rsidRPr="00D2207B" w:rsidR="00D2207B" w:rsidP="00DB7873" w:rsidRDefault="00D2207B" w14:paraId="41950C57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D2207B" w:rsidTr="00375D8B" w14:paraId="6E555D3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Pr="00B15A75" w:rsidR="00D2207B" w:rsidP="00D2207B" w:rsidRDefault="00D2207B" w14:paraId="43E3AF13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Se2</w:t>
            </w:r>
          </w:p>
        </w:tc>
        <w:tc>
          <w:tcPr>
            <w:tcW w:w="6818" w:type="dxa"/>
          </w:tcPr>
          <w:p w:rsidRPr="00D2207B" w:rsidR="00D2207B" w:rsidP="00D2207B" w:rsidRDefault="00D2207B" w14:paraId="10C03AA8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Charakterystyka kulturowa</w:t>
            </w:r>
          </w:p>
        </w:tc>
        <w:tc>
          <w:tcPr>
            <w:tcW w:w="1430" w:type="dxa"/>
          </w:tcPr>
          <w:p w:rsidRPr="00D2207B" w:rsidR="00D2207B" w:rsidP="00DB7873" w:rsidRDefault="00D2207B" w14:paraId="3996EED6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D2207B" w:rsidTr="00375D8B" w14:paraId="02FB20F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Pr="00B15A75" w:rsidR="00D2207B" w:rsidP="00D2207B" w:rsidRDefault="00D2207B" w14:paraId="5BE6AA4D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Se3</w:t>
            </w:r>
          </w:p>
        </w:tc>
        <w:tc>
          <w:tcPr>
            <w:tcW w:w="6818" w:type="dxa"/>
          </w:tcPr>
          <w:p w:rsidRPr="00D2207B" w:rsidR="00D2207B" w:rsidP="00D2207B" w:rsidRDefault="00D2207B" w14:paraId="3B202E34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Wymiar kultur</w:t>
            </w:r>
          </w:p>
        </w:tc>
        <w:tc>
          <w:tcPr>
            <w:tcW w:w="1430" w:type="dxa"/>
          </w:tcPr>
          <w:p w:rsidRPr="00D2207B" w:rsidR="00D2207B" w:rsidP="00DB7873" w:rsidRDefault="00D2207B" w14:paraId="5C995FC0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D2207B" w:rsidTr="00375D8B" w14:paraId="5246432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Pr="00B15A75" w:rsidR="00D2207B" w:rsidP="00D2207B" w:rsidRDefault="00D2207B" w14:paraId="772B8F5F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Se4</w:t>
            </w:r>
          </w:p>
        </w:tc>
        <w:tc>
          <w:tcPr>
            <w:tcW w:w="6818" w:type="dxa"/>
          </w:tcPr>
          <w:p w:rsidRPr="00D2207B" w:rsidR="00D2207B" w:rsidP="00D2207B" w:rsidRDefault="00D2207B" w14:paraId="5D2816D7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Jaki model kompetencji kulturowych jest potrzebny?</w:t>
            </w:r>
          </w:p>
        </w:tc>
        <w:tc>
          <w:tcPr>
            <w:tcW w:w="1430" w:type="dxa"/>
          </w:tcPr>
          <w:p w:rsidRPr="00D2207B" w:rsidR="00D2207B" w:rsidP="00DB7873" w:rsidRDefault="00D2207B" w14:paraId="66011317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D2207B" w:rsidTr="00375D8B" w14:paraId="3D5629D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Pr="00B15A75" w:rsidR="00D2207B" w:rsidP="00D2207B" w:rsidRDefault="00D2207B" w14:paraId="6C8B1B49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Se5</w:t>
            </w:r>
          </w:p>
        </w:tc>
        <w:tc>
          <w:tcPr>
            <w:tcW w:w="6818" w:type="dxa"/>
          </w:tcPr>
          <w:p w:rsidRPr="00D2207B" w:rsidR="00D2207B" w:rsidP="00D2207B" w:rsidRDefault="00D2207B" w14:paraId="2FA2C3D8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Jak globalizacja i imigracja zmieniają świat?</w:t>
            </w:r>
          </w:p>
        </w:tc>
        <w:tc>
          <w:tcPr>
            <w:tcW w:w="1430" w:type="dxa"/>
          </w:tcPr>
          <w:p w:rsidRPr="00D2207B" w:rsidR="00D2207B" w:rsidP="00DB7873" w:rsidRDefault="00D2207B" w14:paraId="124006EB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D2207B" w:rsidTr="00375D8B" w14:paraId="17DCDF9F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Pr="00B15A75" w:rsidR="00D2207B" w:rsidP="00D2207B" w:rsidRDefault="00D2207B" w14:paraId="2D909126" w14:textId="77777777">
            <w:pPr>
              <w:rPr>
                <w:sz w:val="16"/>
                <w:szCs w:val="16"/>
              </w:rPr>
            </w:pPr>
            <w:r w:rsidRPr="00B15A75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6818" w:type="dxa"/>
          </w:tcPr>
          <w:p w:rsidRPr="00D2207B" w:rsidR="00D2207B" w:rsidP="00D2207B" w:rsidRDefault="00D2207B" w14:paraId="1E1D2970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 xml:space="preserve">Rozwijanie </w:t>
            </w:r>
            <w:r>
              <w:rPr>
                <w:sz w:val="20"/>
                <w:szCs w:val="20"/>
              </w:rPr>
              <w:t xml:space="preserve">kluczowych </w:t>
            </w:r>
            <w:r w:rsidRPr="00D2207B">
              <w:rPr>
                <w:sz w:val="20"/>
                <w:szCs w:val="20"/>
              </w:rPr>
              <w:t xml:space="preserve">kompetencji kulturowych </w:t>
            </w:r>
          </w:p>
        </w:tc>
        <w:tc>
          <w:tcPr>
            <w:tcW w:w="1430" w:type="dxa"/>
          </w:tcPr>
          <w:p w:rsidRPr="00D2207B" w:rsidR="00D2207B" w:rsidP="00DB7873" w:rsidRDefault="00D2207B" w14:paraId="5FCB5DDD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D2207B" w:rsidTr="00375D8B" w14:paraId="2AF8410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Pr="00B15A75" w:rsidR="00D2207B" w:rsidP="00D2207B" w:rsidRDefault="00D2207B" w14:paraId="0F7BA5AA" w14:textId="77777777">
            <w:pPr>
              <w:rPr>
                <w:sz w:val="16"/>
                <w:szCs w:val="16"/>
              </w:rPr>
            </w:pPr>
            <w:r w:rsidRPr="00B15A75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6818" w:type="dxa"/>
          </w:tcPr>
          <w:p w:rsidRPr="00D2207B" w:rsidR="00D2207B" w:rsidP="00D2207B" w:rsidRDefault="00D2207B" w14:paraId="158F2880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Zarządzanie kulturą</w:t>
            </w:r>
          </w:p>
        </w:tc>
        <w:tc>
          <w:tcPr>
            <w:tcW w:w="1430" w:type="dxa"/>
          </w:tcPr>
          <w:p w:rsidRPr="00D2207B" w:rsidR="00D2207B" w:rsidP="00DB7873" w:rsidRDefault="00D2207B" w14:paraId="301183C1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D2207B" w:rsidTr="00375D8B" w14:paraId="72A4914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Pr="00B15A75" w:rsidR="00D2207B" w:rsidP="00D2207B" w:rsidRDefault="00D2207B" w14:paraId="10E29E8E" w14:textId="77777777">
            <w:pPr>
              <w:rPr>
                <w:sz w:val="16"/>
                <w:szCs w:val="16"/>
              </w:rPr>
            </w:pPr>
            <w:r w:rsidRPr="00B15A75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6818" w:type="dxa"/>
          </w:tcPr>
          <w:p w:rsidRPr="00D2207B" w:rsidR="00D2207B" w:rsidP="00D2207B" w:rsidRDefault="00D2207B" w14:paraId="60E9633C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Typ kultury organizacyjnej</w:t>
            </w:r>
          </w:p>
        </w:tc>
        <w:tc>
          <w:tcPr>
            <w:tcW w:w="1430" w:type="dxa"/>
          </w:tcPr>
          <w:p w:rsidRPr="00D2207B" w:rsidR="00D2207B" w:rsidP="00DB7873" w:rsidRDefault="00D2207B" w14:paraId="7490D0BB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D2207B" w:rsidTr="00375D8B" w14:paraId="5503519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Pr="00B15A75" w:rsidR="00D2207B" w:rsidP="00D2207B" w:rsidRDefault="00D2207B" w14:paraId="2E65B6F2" w14:textId="77777777">
            <w:pPr>
              <w:rPr>
                <w:sz w:val="16"/>
                <w:szCs w:val="16"/>
              </w:rPr>
            </w:pPr>
            <w:r w:rsidRPr="00B15A75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6818" w:type="dxa"/>
          </w:tcPr>
          <w:p w:rsidRPr="00D2207B" w:rsidR="00D2207B" w:rsidP="00D2207B" w:rsidRDefault="00D2207B" w14:paraId="0F282248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Komunikowanie się z pracownikami zróżnicowanymi kulturowo</w:t>
            </w:r>
          </w:p>
        </w:tc>
        <w:tc>
          <w:tcPr>
            <w:tcW w:w="1430" w:type="dxa"/>
          </w:tcPr>
          <w:p w:rsidRPr="00D2207B" w:rsidR="00D2207B" w:rsidP="00DB7873" w:rsidRDefault="00D2207B" w14:paraId="11B7D8C2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D2207B" w:rsidTr="00375D8B" w14:paraId="37065973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Pr="00B15A75" w:rsidR="00D2207B" w:rsidP="00D2207B" w:rsidRDefault="00D2207B" w14:paraId="7B5DA96D" w14:textId="77777777">
            <w:pPr>
              <w:rPr>
                <w:sz w:val="16"/>
                <w:szCs w:val="16"/>
              </w:rPr>
            </w:pPr>
            <w:r w:rsidRPr="00B15A75">
              <w:rPr>
                <w:sz w:val="16"/>
                <w:szCs w:val="16"/>
              </w:rPr>
              <w:t>Se1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6818" w:type="dxa"/>
          </w:tcPr>
          <w:p w:rsidRPr="00D2207B" w:rsidR="00D2207B" w:rsidP="00D2207B" w:rsidRDefault="00D2207B" w14:paraId="5339B4CE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Skuteczne przywództwo w zakresie różnorodności kulturowej</w:t>
            </w:r>
          </w:p>
        </w:tc>
        <w:tc>
          <w:tcPr>
            <w:tcW w:w="1430" w:type="dxa"/>
          </w:tcPr>
          <w:p w:rsidRPr="00D2207B" w:rsidR="00D2207B" w:rsidP="00DB7873" w:rsidRDefault="00D2207B" w14:paraId="67DA2690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D2207B" w:rsidTr="00375D8B" w14:paraId="6EA80CD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Pr="00B15A75" w:rsidR="00D2207B" w:rsidP="00D2207B" w:rsidRDefault="00D2207B" w14:paraId="09A26347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Se11</w:t>
            </w:r>
          </w:p>
        </w:tc>
        <w:tc>
          <w:tcPr>
            <w:tcW w:w="6818" w:type="dxa"/>
          </w:tcPr>
          <w:p w:rsidRPr="00D2207B" w:rsidR="00D2207B" w:rsidP="00D2207B" w:rsidRDefault="00D2207B" w14:paraId="35C74DBF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Strategie kulturowe i kulturowe myślenie strategiczne</w:t>
            </w:r>
          </w:p>
        </w:tc>
        <w:tc>
          <w:tcPr>
            <w:tcW w:w="1430" w:type="dxa"/>
          </w:tcPr>
          <w:p w:rsidRPr="00D2207B" w:rsidR="00D2207B" w:rsidP="00DB7873" w:rsidRDefault="00D2207B" w14:paraId="39FE5FA5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D2207B" w:rsidTr="00375D8B" w14:paraId="126FE5C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Pr="00B15A75" w:rsidR="00D2207B" w:rsidP="00D2207B" w:rsidRDefault="00D2207B" w14:paraId="40007987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Se12</w:t>
            </w:r>
          </w:p>
        </w:tc>
        <w:tc>
          <w:tcPr>
            <w:tcW w:w="6818" w:type="dxa"/>
          </w:tcPr>
          <w:p w:rsidRPr="00D2207B" w:rsidR="00D2207B" w:rsidP="00D2207B" w:rsidRDefault="00D2207B" w14:paraId="6D431485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Kompetencje międzykulturowe</w:t>
            </w:r>
          </w:p>
        </w:tc>
        <w:tc>
          <w:tcPr>
            <w:tcW w:w="1430" w:type="dxa"/>
          </w:tcPr>
          <w:p w:rsidRPr="00D2207B" w:rsidR="00D2207B" w:rsidP="00DB7873" w:rsidRDefault="00D2207B" w14:paraId="41772269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D2207B" w:rsidTr="00375D8B" w14:paraId="4F53354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Pr="00B15A75" w:rsidR="00D2207B" w:rsidP="00D2207B" w:rsidRDefault="00D2207B" w14:paraId="69CF79CE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Se13</w:t>
            </w:r>
          </w:p>
        </w:tc>
        <w:tc>
          <w:tcPr>
            <w:tcW w:w="6818" w:type="dxa"/>
          </w:tcPr>
          <w:p w:rsidRPr="00D2207B" w:rsidR="00D2207B" w:rsidP="00D2207B" w:rsidRDefault="00D2207B" w14:paraId="5780C49A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Kompetencje kulturowe dla kadry zarządzającej, menedżerów i pracowników</w:t>
            </w:r>
          </w:p>
        </w:tc>
        <w:tc>
          <w:tcPr>
            <w:tcW w:w="1430" w:type="dxa"/>
          </w:tcPr>
          <w:p w:rsidRPr="00D2207B" w:rsidR="00D2207B" w:rsidP="00DB7873" w:rsidRDefault="00D2207B" w14:paraId="02032FF3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D2207B" w:rsidTr="00375D8B" w14:paraId="38A039D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="00D2207B" w:rsidP="00D2207B" w:rsidRDefault="00D2207B" w14:paraId="462EA607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Se14</w:t>
            </w:r>
          </w:p>
        </w:tc>
        <w:tc>
          <w:tcPr>
            <w:tcW w:w="6818" w:type="dxa"/>
          </w:tcPr>
          <w:p w:rsidRPr="00D2207B" w:rsidR="00D2207B" w:rsidP="00D2207B" w:rsidRDefault="00D2207B" w14:paraId="06A439DB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Budowanie organizacji kompetentnej kulturowo</w:t>
            </w:r>
          </w:p>
        </w:tc>
        <w:tc>
          <w:tcPr>
            <w:tcW w:w="1430" w:type="dxa"/>
          </w:tcPr>
          <w:p w:rsidRPr="00D2207B" w:rsidR="00D2207B" w:rsidP="00DB7873" w:rsidRDefault="00D2207B" w14:paraId="654C3BD5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D2207B" w:rsidTr="00375D8B" w14:paraId="2440912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="00D2207B" w:rsidP="00D2207B" w:rsidRDefault="00D2207B" w14:paraId="75D7B050" w14:textId="777777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Se15</w:t>
            </w:r>
          </w:p>
        </w:tc>
        <w:tc>
          <w:tcPr>
            <w:tcW w:w="6818" w:type="dxa"/>
          </w:tcPr>
          <w:p w:rsidRPr="00D2207B" w:rsidR="00D2207B" w:rsidP="00D2207B" w:rsidRDefault="00D2207B" w14:paraId="6E93EAA4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Dyskusja</w:t>
            </w:r>
          </w:p>
        </w:tc>
        <w:tc>
          <w:tcPr>
            <w:tcW w:w="1430" w:type="dxa"/>
          </w:tcPr>
          <w:p w:rsidRPr="00D2207B" w:rsidR="00D2207B" w:rsidP="00DB7873" w:rsidRDefault="00D2207B" w14:paraId="3B9D7FE7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2</w:t>
            </w:r>
          </w:p>
        </w:tc>
      </w:tr>
      <w:tr w:rsidRPr="00390B75" w:rsidR="00252DBF" w:rsidTr="00375D8B" w14:paraId="502B05D9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60" w:type="dxa"/>
        </w:trPr>
        <w:tc>
          <w:tcPr>
            <w:tcW w:w="812" w:type="dxa"/>
          </w:tcPr>
          <w:p w:rsidR="00252DBF" w:rsidP="00F138A7" w:rsidRDefault="00252DBF" w14:paraId="5C0DE6B3" w14:textId="77777777"/>
        </w:tc>
        <w:tc>
          <w:tcPr>
            <w:tcW w:w="6818" w:type="dxa"/>
          </w:tcPr>
          <w:p w:rsidRPr="00D2207B" w:rsidR="00252DBF" w:rsidP="00F138A7" w:rsidRDefault="00252DBF" w14:paraId="1C585731" w14:textId="77777777">
            <w:pPr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Suma godzin</w:t>
            </w:r>
          </w:p>
        </w:tc>
        <w:tc>
          <w:tcPr>
            <w:tcW w:w="1430" w:type="dxa"/>
          </w:tcPr>
          <w:p w:rsidRPr="00D2207B" w:rsidR="00252DBF" w:rsidP="00DB7873" w:rsidRDefault="00B15A75" w14:paraId="0415B770" w14:textId="77777777">
            <w:pPr>
              <w:jc w:val="center"/>
              <w:rPr>
                <w:sz w:val="20"/>
                <w:szCs w:val="20"/>
              </w:rPr>
            </w:pPr>
            <w:r w:rsidRPr="00D2207B">
              <w:rPr>
                <w:sz w:val="20"/>
                <w:szCs w:val="20"/>
              </w:rPr>
              <w:t>30</w:t>
            </w:r>
          </w:p>
        </w:tc>
      </w:tr>
    </w:tbl>
    <w:p w:rsidR="00252DBF" w:rsidRDefault="00252DBF" w14:paraId="1D8C3E96" w14:textId="77777777">
      <w:pPr>
        <w:rPr>
          <w:sz w:val="12"/>
          <w:szCs w:val="12"/>
        </w:rPr>
      </w:pPr>
    </w:p>
    <w:p w:rsidRPr="003C37E7" w:rsidR="00252DBF" w:rsidRDefault="00252DBF" w14:paraId="2849B16C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5A3EE24F" w14:textId="77777777">
        <w:trPr>
          <w:trHeight w:val="15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8F1AD2" w:rsidRDefault="00034144" w14:paraId="2E28472A" w14:textId="77777777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51228E23" w14:textId="77777777">
        <w:trPr>
          <w:trHeight w:val="56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DB7873" w:rsidR="001C668B" w:rsidP="001C668B" w:rsidRDefault="001C668B" w14:paraId="397CD88D" w14:textId="77777777">
            <w:r w:rsidRPr="00DB7873">
              <w:t>N1. techniki multimedialne (prezentacja)</w:t>
            </w:r>
          </w:p>
          <w:p w:rsidRPr="00DB7873" w:rsidR="001C668B" w:rsidP="001C668B" w:rsidRDefault="001C668B" w14:paraId="058C69A0" w14:textId="77777777">
            <w:r w:rsidRPr="00DB7873">
              <w:t xml:space="preserve">N2. dyskusja </w:t>
            </w:r>
          </w:p>
          <w:p w:rsidRPr="00DB7873" w:rsidR="001C668B" w:rsidP="001C668B" w:rsidRDefault="001C668B" w14:paraId="76BCCEC7" w14:textId="77777777">
            <w:r w:rsidRPr="00DB7873">
              <w:t>N3. praca własna (studia literaturowe, eseje)</w:t>
            </w:r>
          </w:p>
          <w:p w:rsidRPr="00DB7873" w:rsidR="001C668B" w:rsidP="001C668B" w:rsidRDefault="001C668B" w14:paraId="44559636" w14:textId="77777777">
            <w:r w:rsidRPr="00DB7873">
              <w:t>N4. praca grupowa</w:t>
            </w:r>
          </w:p>
          <w:p w:rsidR="007358EE" w:rsidP="001C668B" w:rsidRDefault="001C668B" w14:paraId="22708171" w14:textId="77777777">
            <w:r w:rsidRPr="00DB7873">
              <w:t>N5. studia przypadku</w:t>
            </w:r>
          </w:p>
        </w:tc>
      </w:tr>
    </w:tbl>
    <w:p w:rsidR="008F1AD2" w:rsidRDefault="008F1AD2" w14:paraId="35B3B67F" w14:textId="77777777">
      <w:pPr>
        <w:rPr>
          <w:sz w:val="12"/>
          <w:szCs w:val="12"/>
        </w:rPr>
      </w:pPr>
    </w:p>
    <w:p w:rsidR="00DB7873" w:rsidRDefault="00DB7873" w14:paraId="640A21C6" w14:textId="77777777">
      <w:pPr>
        <w:suppressAutoHyphens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Pr="007333C4" w:rsidR="007333C4" w:rsidP="007333C4" w:rsidRDefault="007333C4" w14:paraId="4A6D018D" w14:textId="0491AF99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:rsidRPr="007333C4" w:rsidR="007333C4" w:rsidP="007333C4" w:rsidRDefault="007333C4" w14:paraId="52E148C7" w14:textId="7777777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Pr="00390B75" w:rsidR="007333C4" w:rsidTr="001C668B" w14:paraId="3690047C" w14:textId="77777777">
        <w:tc>
          <w:tcPr>
            <w:tcW w:w="2487" w:type="dxa"/>
          </w:tcPr>
          <w:p w:rsidRPr="00390B75" w:rsidR="007333C4" w:rsidP="009D49C5" w:rsidRDefault="007333C4" w14:paraId="27B1C9DE" w14:textId="77777777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Pr="00034144" w:rsidR="009D49C5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Pr="00034144" w:rsidR="009D49C5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:rsidRPr="00390B75" w:rsidR="007333C4" w:rsidP="00AB33CE" w:rsidRDefault="007333C4" w14:paraId="6A9A1FBD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499" w:type="dxa"/>
          </w:tcPr>
          <w:p w:rsidRPr="00390B75" w:rsidR="007333C4" w:rsidP="00AB33CE" w:rsidRDefault="007333C4" w14:paraId="35C08A8D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Pr="00390B75" w:rsidR="00DE7DAB" w:rsidTr="001C668B" w14:paraId="539987BB" w14:textId="77777777">
        <w:tc>
          <w:tcPr>
            <w:tcW w:w="2487" w:type="dxa"/>
          </w:tcPr>
          <w:p w:rsidRPr="00E305E2" w:rsidR="00DE7DAB" w:rsidP="00DE7DAB" w:rsidRDefault="00DE7DAB" w14:paraId="4E08EAE7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F1</w:t>
            </w:r>
          </w:p>
        </w:tc>
        <w:tc>
          <w:tcPr>
            <w:tcW w:w="2074" w:type="dxa"/>
          </w:tcPr>
          <w:p w:rsidRPr="00E13E71" w:rsidR="00DE7DAB" w:rsidP="00DE7DAB" w:rsidRDefault="00DE7DAB" w14:paraId="4728824C" w14:textId="0478C8C9">
            <w:pPr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PEU</w:t>
            </w:r>
            <w:r w:rsidRPr="007D6EDC">
              <w:rPr>
                <w:sz w:val="20"/>
                <w:szCs w:val="20"/>
              </w:rPr>
              <w:t>_W01,</w:t>
            </w:r>
            <w:r>
              <w:rPr>
                <w:sz w:val="20"/>
                <w:szCs w:val="20"/>
              </w:rPr>
              <w:t>PEU</w:t>
            </w:r>
            <w:r w:rsidRPr="007D6EDC">
              <w:rPr>
                <w:sz w:val="20"/>
                <w:szCs w:val="20"/>
              </w:rPr>
              <w:t xml:space="preserve">_W02, </w:t>
            </w:r>
            <w:r>
              <w:rPr>
                <w:sz w:val="20"/>
                <w:szCs w:val="20"/>
              </w:rPr>
              <w:t>PEU</w:t>
            </w:r>
            <w:r w:rsidRPr="007D6EDC">
              <w:rPr>
                <w:sz w:val="20"/>
                <w:szCs w:val="20"/>
              </w:rPr>
              <w:t>_W03</w:t>
            </w:r>
          </w:p>
        </w:tc>
        <w:tc>
          <w:tcPr>
            <w:tcW w:w="4499" w:type="dxa"/>
          </w:tcPr>
          <w:p w:rsidRPr="007C5956" w:rsidR="00DE7DAB" w:rsidP="00DE7DAB" w:rsidRDefault="00DE7DAB" w14:paraId="781B8A67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aktywności poprzez obecność na zajęciach </w:t>
            </w:r>
          </w:p>
        </w:tc>
      </w:tr>
      <w:tr w:rsidRPr="00390B75" w:rsidR="00DE7DAB" w:rsidTr="001C668B" w14:paraId="1470E0ED" w14:textId="77777777">
        <w:tc>
          <w:tcPr>
            <w:tcW w:w="2487" w:type="dxa"/>
          </w:tcPr>
          <w:p w:rsidRPr="00E305E2" w:rsidR="00DE7DAB" w:rsidP="00DE7DAB" w:rsidRDefault="00DE7DAB" w14:paraId="43F8E394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F2</w:t>
            </w:r>
          </w:p>
        </w:tc>
        <w:tc>
          <w:tcPr>
            <w:tcW w:w="2074" w:type="dxa"/>
          </w:tcPr>
          <w:p w:rsidRPr="00E13E71" w:rsidR="00DE7DAB" w:rsidP="00DE7DAB" w:rsidRDefault="00DE7DAB" w14:paraId="3E3F8C04" w14:textId="3B73EA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7D6EDC">
              <w:rPr>
                <w:sz w:val="20"/>
                <w:szCs w:val="20"/>
              </w:rPr>
              <w:t>_W01,</w:t>
            </w:r>
            <w:r>
              <w:rPr>
                <w:sz w:val="20"/>
                <w:szCs w:val="20"/>
              </w:rPr>
              <w:t>PEU</w:t>
            </w:r>
            <w:r w:rsidRPr="007D6EDC">
              <w:rPr>
                <w:sz w:val="20"/>
                <w:szCs w:val="20"/>
              </w:rPr>
              <w:t xml:space="preserve">_W02, </w:t>
            </w:r>
            <w:r>
              <w:rPr>
                <w:sz w:val="20"/>
                <w:szCs w:val="20"/>
              </w:rPr>
              <w:t>PEU</w:t>
            </w:r>
            <w:r w:rsidRPr="007D6EDC">
              <w:rPr>
                <w:sz w:val="20"/>
                <w:szCs w:val="20"/>
              </w:rPr>
              <w:t xml:space="preserve">_U02, </w:t>
            </w:r>
            <w:r>
              <w:rPr>
                <w:sz w:val="20"/>
                <w:szCs w:val="20"/>
              </w:rPr>
              <w:t>PEU</w:t>
            </w:r>
            <w:r w:rsidRPr="007D6EDC">
              <w:rPr>
                <w:sz w:val="20"/>
                <w:szCs w:val="20"/>
              </w:rPr>
              <w:t xml:space="preserve">_U03, </w:t>
            </w:r>
            <w:r>
              <w:rPr>
                <w:sz w:val="20"/>
                <w:szCs w:val="20"/>
              </w:rPr>
              <w:t>PEU</w:t>
            </w:r>
            <w:r w:rsidRPr="007D6EDC">
              <w:rPr>
                <w:sz w:val="20"/>
                <w:szCs w:val="20"/>
              </w:rPr>
              <w:t>_K02</w:t>
            </w:r>
          </w:p>
        </w:tc>
        <w:tc>
          <w:tcPr>
            <w:tcW w:w="4499" w:type="dxa"/>
          </w:tcPr>
          <w:p w:rsidRPr="007C5956" w:rsidR="00DE7DAB" w:rsidP="00DE7DAB" w:rsidRDefault="00DE7DAB" w14:paraId="26EB5AD5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przygotowania prezentacji </w:t>
            </w:r>
          </w:p>
          <w:p w:rsidRPr="007C5956" w:rsidR="00DE7DAB" w:rsidP="00DE7DAB" w:rsidRDefault="00DE7DAB" w14:paraId="2E086E01" w14:textId="77777777">
            <w:pPr>
              <w:rPr>
                <w:color w:val="000000"/>
                <w:sz w:val="20"/>
                <w:szCs w:val="20"/>
              </w:rPr>
            </w:pPr>
          </w:p>
        </w:tc>
      </w:tr>
      <w:tr w:rsidRPr="00390B75" w:rsidR="001C668B" w:rsidTr="001C668B" w14:paraId="78A3D9B7" w14:textId="77777777">
        <w:tc>
          <w:tcPr>
            <w:tcW w:w="2487" w:type="dxa"/>
          </w:tcPr>
          <w:p w:rsidRPr="00E305E2" w:rsidR="001C668B" w:rsidP="001C668B" w:rsidRDefault="001C668B" w14:paraId="49719F4A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F3</w:t>
            </w:r>
          </w:p>
        </w:tc>
        <w:tc>
          <w:tcPr>
            <w:tcW w:w="2074" w:type="dxa"/>
          </w:tcPr>
          <w:p w:rsidRPr="00E13E71" w:rsidR="001C668B" w:rsidP="001C668B" w:rsidRDefault="00DE7DAB" w14:paraId="26F8C6C1" w14:textId="4055C7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7D6EDC">
              <w:rPr>
                <w:sz w:val="20"/>
                <w:szCs w:val="20"/>
              </w:rPr>
              <w:t>_W01,</w:t>
            </w:r>
            <w:r>
              <w:rPr>
                <w:sz w:val="20"/>
                <w:szCs w:val="20"/>
              </w:rPr>
              <w:t>PEU</w:t>
            </w:r>
            <w:r w:rsidRPr="007D6EDC">
              <w:rPr>
                <w:sz w:val="20"/>
                <w:szCs w:val="20"/>
              </w:rPr>
              <w:t xml:space="preserve">_W02, </w:t>
            </w:r>
            <w:r>
              <w:rPr>
                <w:sz w:val="20"/>
                <w:szCs w:val="20"/>
              </w:rPr>
              <w:t>PEU</w:t>
            </w:r>
            <w:r w:rsidRPr="007D6EDC">
              <w:rPr>
                <w:sz w:val="20"/>
                <w:szCs w:val="20"/>
              </w:rPr>
              <w:t xml:space="preserve">_U02, </w:t>
            </w:r>
            <w:r>
              <w:rPr>
                <w:sz w:val="20"/>
                <w:szCs w:val="20"/>
              </w:rPr>
              <w:t>PEU</w:t>
            </w:r>
            <w:r w:rsidRPr="007D6EDC">
              <w:rPr>
                <w:sz w:val="20"/>
                <w:szCs w:val="20"/>
              </w:rPr>
              <w:t xml:space="preserve">_U03, </w:t>
            </w:r>
            <w:r>
              <w:rPr>
                <w:sz w:val="20"/>
                <w:szCs w:val="20"/>
              </w:rPr>
              <w:t>PEU</w:t>
            </w:r>
            <w:r w:rsidRPr="007D6EDC">
              <w:rPr>
                <w:sz w:val="20"/>
                <w:szCs w:val="20"/>
              </w:rPr>
              <w:t>_K02</w:t>
            </w:r>
          </w:p>
        </w:tc>
        <w:tc>
          <w:tcPr>
            <w:tcW w:w="4499" w:type="dxa"/>
          </w:tcPr>
          <w:p w:rsidRPr="007C5956" w:rsidR="001C668B" w:rsidP="001C668B" w:rsidRDefault="001C668B" w14:paraId="30EDB108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przygotowania do dyskusji panelowej </w:t>
            </w:r>
          </w:p>
          <w:p w:rsidRPr="007C5956" w:rsidR="001C668B" w:rsidP="001C668B" w:rsidRDefault="001C668B" w14:paraId="29AD4E5C" w14:textId="77777777">
            <w:pPr>
              <w:rPr>
                <w:color w:val="000000"/>
                <w:sz w:val="20"/>
                <w:szCs w:val="20"/>
              </w:rPr>
            </w:pPr>
          </w:p>
        </w:tc>
      </w:tr>
      <w:tr w:rsidRPr="00390B75" w:rsidR="001C668B" w:rsidTr="001C668B" w14:paraId="3120FEF1" w14:textId="77777777">
        <w:tc>
          <w:tcPr>
            <w:tcW w:w="2487" w:type="dxa"/>
          </w:tcPr>
          <w:p w:rsidRPr="00E305E2" w:rsidR="001C668B" w:rsidP="001C668B" w:rsidRDefault="001C668B" w14:paraId="40E42775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F4</w:t>
            </w:r>
          </w:p>
        </w:tc>
        <w:tc>
          <w:tcPr>
            <w:tcW w:w="2074" w:type="dxa"/>
          </w:tcPr>
          <w:p w:rsidRPr="00E13E71" w:rsidR="001C668B" w:rsidP="001C668B" w:rsidRDefault="00DE7DAB" w14:paraId="0BCA9597" w14:textId="2703650B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PEU</w:t>
            </w:r>
            <w:r w:rsidRPr="007D6EDC">
              <w:rPr>
                <w:color w:val="000000"/>
                <w:sz w:val="20"/>
                <w:szCs w:val="20"/>
              </w:rPr>
              <w:t xml:space="preserve">_U01, </w:t>
            </w:r>
            <w:r>
              <w:rPr>
                <w:color w:val="000000"/>
                <w:sz w:val="20"/>
                <w:szCs w:val="20"/>
              </w:rPr>
              <w:t>PEU</w:t>
            </w:r>
            <w:r w:rsidRPr="007D6EDC">
              <w:rPr>
                <w:color w:val="000000"/>
                <w:sz w:val="20"/>
                <w:szCs w:val="20"/>
              </w:rPr>
              <w:t xml:space="preserve">_U02, </w:t>
            </w:r>
            <w:r>
              <w:rPr>
                <w:color w:val="000000"/>
                <w:sz w:val="20"/>
                <w:szCs w:val="20"/>
              </w:rPr>
              <w:t>PEU</w:t>
            </w:r>
            <w:r w:rsidRPr="007D6EDC">
              <w:rPr>
                <w:color w:val="000000"/>
                <w:sz w:val="20"/>
                <w:szCs w:val="20"/>
              </w:rPr>
              <w:t>_K01</w:t>
            </w:r>
          </w:p>
        </w:tc>
        <w:tc>
          <w:tcPr>
            <w:tcW w:w="4499" w:type="dxa"/>
          </w:tcPr>
          <w:p w:rsidRPr="007C5956" w:rsidR="001C668B" w:rsidP="001C668B" w:rsidRDefault="001C668B" w14:paraId="75D96C69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wartości opracowań własnych </w:t>
            </w:r>
          </w:p>
        </w:tc>
      </w:tr>
      <w:tr w:rsidRPr="00390B75" w:rsidR="00977663" w:rsidTr="001C668B" w14:paraId="2FAF8601" w14:textId="77777777">
        <w:tc>
          <w:tcPr>
            <w:tcW w:w="9060" w:type="dxa"/>
            <w:gridSpan w:val="3"/>
          </w:tcPr>
          <w:p w:rsidRPr="00E305E2" w:rsidR="00713A17" w:rsidP="00A12397" w:rsidRDefault="001C668B" w14:paraId="59E134B2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P= 0,25F1+0,25F2 +0,25F3 +0,25F4</w:t>
            </w:r>
          </w:p>
        </w:tc>
      </w:tr>
    </w:tbl>
    <w:p w:rsidR="00067B47" w:rsidRDefault="00067B47" w14:paraId="7BB49912" w14:textId="77777777">
      <w:pPr>
        <w:rPr>
          <w:sz w:val="12"/>
          <w:szCs w:val="12"/>
        </w:rPr>
      </w:pPr>
    </w:p>
    <w:p w:rsidRPr="003C37E7" w:rsidR="009A33BF" w:rsidRDefault="009A33BF" w14:paraId="5A613708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 w14:paraId="4B98E96F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P="002B5912" w:rsidRDefault="009A3831" w14:paraId="5E891289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Pr="009852C2" w:rsidR="002B5912" w:rsidTr="00680EB1" w14:paraId="7592F00C" w14:textId="77777777">
        <w:trPr>
          <w:trHeight w:val="313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:rsidR="00375D8B" w:rsidRDefault="00375D8B" w14:paraId="4BF9D377" w14:textId="77777777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</w:p>
          <w:p w:rsidRPr="00680EB1" w:rsidR="002B5912" w:rsidRDefault="002B5912" w14:paraId="44403518" w14:textId="3F58C7E8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  <w:r w:rsidRPr="00680EB1">
              <w:rPr>
                <w:b/>
                <w:bCs/>
                <w:caps/>
                <w:szCs w:val="18"/>
                <w:u w:val="single"/>
                <w:lang w:val="en-GB"/>
              </w:rPr>
              <w:t>literatura PODSTAWOWA:</w:t>
            </w:r>
          </w:p>
          <w:p w:rsidRPr="00DB7873" w:rsidR="00D2207B" w:rsidP="00D2207B" w:rsidRDefault="00D2207B" w14:paraId="6E41B787" w14:textId="77777777">
            <w:pPr>
              <w:rPr>
                <w:sz w:val="20"/>
                <w:szCs w:val="20"/>
                <w:lang w:val="en-US" w:eastAsia="pl-PL"/>
              </w:rPr>
            </w:pPr>
            <w:r w:rsidRPr="00DB7873">
              <w:rPr>
                <w:sz w:val="20"/>
                <w:szCs w:val="20"/>
                <w:lang w:val="en-US" w:eastAsia="pl-PL"/>
              </w:rPr>
              <w:t>[1]  Espiridion Borrego ,III Johnson, Richard Greggory 2011): Cultural Competencef or Public Managers,Managing Diversity in Today’s World</w:t>
            </w:r>
          </w:p>
          <w:p w:rsidRPr="00DB7873" w:rsidR="00D2207B" w:rsidP="00D2207B" w:rsidRDefault="00D2207B" w14:paraId="6A2A9FC4" w14:textId="77777777">
            <w:pPr>
              <w:rPr>
                <w:sz w:val="20"/>
                <w:szCs w:val="20"/>
                <w:lang w:val="en-US" w:eastAsia="pl-PL"/>
              </w:rPr>
            </w:pPr>
            <w:r w:rsidRPr="00DB7873">
              <w:rPr>
                <w:sz w:val="20"/>
                <w:szCs w:val="20"/>
                <w:lang w:val="en-US" w:eastAsia="pl-PL"/>
              </w:rPr>
              <w:t>[2] Milek Hogan (2017) : The Four Skills of Cultural Diversity Competence</w:t>
            </w:r>
          </w:p>
          <w:p w:rsidRPr="00D2207B" w:rsidR="006F01A6" w:rsidRDefault="006F01A6" w14:paraId="0040076F" w14:textId="77777777">
            <w:pPr>
              <w:rPr>
                <w:lang w:val="en-US"/>
              </w:rPr>
            </w:pPr>
          </w:p>
          <w:p w:rsidRPr="00680EB1" w:rsidR="002B5912" w:rsidP="002B5912" w:rsidRDefault="002B5912" w14:paraId="3369F003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  <w:r w:rsidRPr="00680EB1">
              <w:rPr>
                <w:b/>
                <w:bCs/>
                <w:caps/>
                <w:szCs w:val="18"/>
                <w:u w:val="single"/>
                <w:lang w:val="en-GB"/>
              </w:rPr>
              <w:t>literatura UZUPEŁNIAJĄCA:</w:t>
            </w:r>
          </w:p>
          <w:p w:rsidRPr="00DB7873" w:rsidR="00D2207B" w:rsidP="00D2207B" w:rsidRDefault="00D2207B" w14:paraId="02296FE6" w14:textId="77777777">
            <w:pPr>
              <w:rPr>
                <w:sz w:val="20"/>
                <w:szCs w:val="20"/>
                <w:lang w:val="en-US" w:eastAsia="pl-PL"/>
              </w:rPr>
            </w:pPr>
            <w:r w:rsidRPr="00DB7873">
              <w:rPr>
                <w:sz w:val="20"/>
                <w:szCs w:val="20"/>
                <w:lang w:val="en-US" w:eastAsia="pl-PL"/>
              </w:rPr>
              <w:t>[1] Oluremi B. Ayoko, Charmine E.J. Härtel (2006): Cultural diversity and leadership: A conceptual model of leader intervention in conflict events in culturally heterogeneous workgroups,</w:t>
            </w:r>
            <w:r w:rsidRPr="00DB7873">
              <w:rPr>
                <w:sz w:val="20"/>
                <w:szCs w:val="20"/>
                <w:lang w:val="en-US"/>
              </w:rPr>
              <w:t xml:space="preserve"> </w:t>
            </w:r>
            <w:r w:rsidRPr="00DB7873">
              <w:rPr>
                <w:sz w:val="20"/>
                <w:szCs w:val="20"/>
                <w:lang w:val="en-US" w:eastAsia="pl-PL"/>
              </w:rPr>
              <w:t>Cross Cultural Management: An International Journal</w:t>
            </w:r>
          </w:p>
          <w:p w:rsidRPr="00DB7873" w:rsidR="00D2207B" w:rsidP="00D2207B" w:rsidRDefault="00D2207B" w14:paraId="0AB66D06" w14:textId="77777777">
            <w:pPr>
              <w:rPr>
                <w:sz w:val="20"/>
                <w:szCs w:val="20"/>
                <w:lang w:val="en-US" w:eastAsia="pl-PL"/>
              </w:rPr>
            </w:pPr>
            <w:r w:rsidRPr="00DB7873">
              <w:rPr>
                <w:sz w:val="20"/>
                <w:szCs w:val="20"/>
                <w:lang w:val="en-US" w:eastAsia="pl-PL"/>
              </w:rPr>
              <w:t>[2] Miranda, A. H. (2002). Best Practices in Increasing Cross-Cultural Competence. In A. Thomas &amp; J. Grimes (Eds.), Best practices in school psychology IV (p. 353–362). National Association of School Psychologists.</w:t>
            </w:r>
          </w:p>
          <w:p w:rsidRPr="00DB7873" w:rsidR="00D2207B" w:rsidP="00D2207B" w:rsidRDefault="00D2207B" w14:paraId="138147F1" w14:textId="77777777">
            <w:pPr>
              <w:rPr>
                <w:sz w:val="20"/>
                <w:szCs w:val="20"/>
                <w:lang w:val="en-GB"/>
              </w:rPr>
            </w:pPr>
            <w:r w:rsidRPr="00DB7873">
              <w:rPr>
                <w:sz w:val="20"/>
                <w:szCs w:val="20"/>
                <w:lang w:val="en-US" w:eastAsia="pl-PL"/>
              </w:rPr>
              <w:t>[3] D.D. Warrick (2017) :What leaders need to know about organizational culture, Business Horizons, Volume 60, Issue 3, pp.365-404</w:t>
            </w:r>
          </w:p>
          <w:p w:rsidRPr="00680EB1" w:rsidR="002B5912" w:rsidP="00680EB1" w:rsidRDefault="002B5912" w14:paraId="61B19AF7" w14:textId="77777777">
            <w:pPr>
              <w:rPr>
                <w:lang w:val="en-GB"/>
              </w:rPr>
            </w:pPr>
          </w:p>
        </w:tc>
      </w:tr>
      <w:tr w:rsidR="009A3831" w14:paraId="7D841031" w14:textId="77777777">
        <w:trPr>
          <w:trHeight w:val="285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9A3831" w:rsidRDefault="00C84573" w14:paraId="210FFDB0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Pr="00813723" w:rsidR="00D76241" w14:paraId="71833162" w14:textId="77777777">
        <w:trPr>
          <w:trHeight w:val="400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4C126A" w:rsidR="00D76241" w:rsidP="00D76241" w:rsidRDefault="00D2207B" w14:paraId="4E6E1E09" w14:textId="77777777">
            <w:pPr>
              <w:rPr>
                <w:lang w:eastAsia="pl-PL"/>
              </w:rPr>
            </w:pPr>
            <w:r w:rsidRPr="00B10EFC">
              <w:rPr>
                <w:lang w:val="de-DE" w:eastAsia="pl-PL"/>
              </w:rPr>
              <w:t>Yasmin Ziaeian, yasmin.ziaeian@pwr.edu.pl</w:t>
            </w:r>
          </w:p>
        </w:tc>
      </w:tr>
    </w:tbl>
    <w:p w:rsidR="00CB759A" w:rsidP="00EF2200" w:rsidRDefault="00CB759A" w14:paraId="510A6EF1" w14:textId="77777777">
      <w:pPr>
        <w:pStyle w:val="Nagwek3"/>
        <w:numPr>
          <w:ilvl w:val="0"/>
          <w:numId w:val="0"/>
        </w:numPr>
        <w:jc w:val="left"/>
      </w:pPr>
    </w:p>
    <w:sectPr w:rsidR="00CB759A" w:rsidSect="00330D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60AB8" w:rsidRDefault="00260AB8" w14:paraId="2D8450B6" w14:textId="77777777">
      <w:r>
        <w:separator/>
      </w:r>
    </w:p>
  </w:endnote>
  <w:endnote w:type="continuationSeparator" w:id="0">
    <w:p w:rsidR="00260AB8" w:rsidRDefault="00260AB8" w14:paraId="083AC83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E7DAB" w:rsidRDefault="00DE7DAB" w14:paraId="5C0D8952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053F" w:rsidRDefault="0045053F" w14:paraId="732170AF" w14:textId="7777777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E7DAB" w:rsidRDefault="00DE7DAB" w14:paraId="68D6B26E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60AB8" w:rsidRDefault="00260AB8" w14:paraId="6D02B4D3" w14:textId="77777777">
      <w:r>
        <w:separator/>
      </w:r>
    </w:p>
  </w:footnote>
  <w:footnote w:type="continuationSeparator" w:id="0">
    <w:p w:rsidR="00260AB8" w:rsidRDefault="00260AB8" w14:paraId="7893031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E7DAB" w:rsidRDefault="00DE7DAB" w14:paraId="5A145E2E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E7DAB" w:rsidRDefault="00DE7DAB" w14:paraId="43F451C2" w14:textId="777777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E7DAB" w:rsidRDefault="00DE7DAB" w14:paraId="2C382366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53102"/>
    <w:rsid w:val="00054669"/>
    <w:rsid w:val="00061F05"/>
    <w:rsid w:val="00062A3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C5CB4"/>
    <w:rsid w:val="000D2204"/>
    <w:rsid w:val="000E365C"/>
    <w:rsid w:val="000F3A10"/>
    <w:rsid w:val="0010677A"/>
    <w:rsid w:val="00112BB5"/>
    <w:rsid w:val="00113B15"/>
    <w:rsid w:val="00114204"/>
    <w:rsid w:val="00116E67"/>
    <w:rsid w:val="00121FE8"/>
    <w:rsid w:val="00126B93"/>
    <w:rsid w:val="001532AF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C668B"/>
    <w:rsid w:val="001D58E2"/>
    <w:rsid w:val="001E0D88"/>
    <w:rsid w:val="0020624E"/>
    <w:rsid w:val="0021066E"/>
    <w:rsid w:val="00216C3F"/>
    <w:rsid w:val="00221A54"/>
    <w:rsid w:val="00225ABB"/>
    <w:rsid w:val="0023230F"/>
    <w:rsid w:val="00236A6A"/>
    <w:rsid w:val="00247E22"/>
    <w:rsid w:val="00250319"/>
    <w:rsid w:val="00252DBF"/>
    <w:rsid w:val="00260AB8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073D2"/>
    <w:rsid w:val="00312640"/>
    <w:rsid w:val="00330D51"/>
    <w:rsid w:val="003325BF"/>
    <w:rsid w:val="0033626A"/>
    <w:rsid w:val="00346B77"/>
    <w:rsid w:val="00361AB9"/>
    <w:rsid w:val="00375D8B"/>
    <w:rsid w:val="003810E9"/>
    <w:rsid w:val="00381140"/>
    <w:rsid w:val="00390B75"/>
    <w:rsid w:val="003B0A30"/>
    <w:rsid w:val="003C37E7"/>
    <w:rsid w:val="003C650C"/>
    <w:rsid w:val="003D3629"/>
    <w:rsid w:val="003F183E"/>
    <w:rsid w:val="003F5F77"/>
    <w:rsid w:val="00402A22"/>
    <w:rsid w:val="00407B87"/>
    <w:rsid w:val="00434D81"/>
    <w:rsid w:val="00445A01"/>
    <w:rsid w:val="0045053F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B7360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80EB1"/>
    <w:rsid w:val="006858A7"/>
    <w:rsid w:val="006B0D90"/>
    <w:rsid w:val="006C64BB"/>
    <w:rsid w:val="006D0380"/>
    <w:rsid w:val="006D53FB"/>
    <w:rsid w:val="006D5EA5"/>
    <w:rsid w:val="006E7055"/>
    <w:rsid w:val="006F01A6"/>
    <w:rsid w:val="00712E09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7D60F8"/>
    <w:rsid w:val="008011DB"/>
    <w:rsid w:val="008112FE"/>
    <w:rsid w:val="00813723"/>
    <w:rsid w:val="0085533D"/>
    <w:rsid w:val="008730C1"/>
    <w:rsid w:val="00874AAA"/>
    <w:rsid w:val="00875BE6"/>
    <w:rsid w:val="008A0AE7"/>
    <w:rsid w:val="008B0357"/>
    <w:rsid w:val="008B3399"/>
    <w:rsid w:val="008C3907"/>
    <w:rsid w:val="008C4D57"/>
    <w:rsid w:val="008F1AD2"/>
    <w:rsid w:val="008F5F86"/>
    <w:rsid w:val="00900FF5"/>
    <w:rsid w:val="00915194"/>
    <w:rsid w:val="00937508"/>
    <w:rsid w:val="009639EB"/>
    <w:rsid w:val="00965E7F"/>
    <w:rsid w:val="0096719C"/>
    <w:rsid w:val="00977663"/>
    <w:rsid w:val="009852C2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B33CE"/>
    <w:rsid w:val="00AB78D3"/>
    <w:rsid w:val="00AC0C11"/>
    <w:rsid w:val="00AC4224"/>
    <w:rsid w:val="00AD643A"/>
    <w:rsid w:val="00AF56D0"/>
    <w:rsid w:val="00B03744"/>
    <w:rsid w:val="00B1282C"/>
    <w:rsid w:val="00B15A75"/>
    <w:rsid w:val="00B3200B"/>
    <w:rsid w:val="00B3552F"/>
    <w:rsid w:val="00B43849"/>
    <w:rsid w:val="00B4771F"/>
    <w:rsid w:val="00B53E01"/>
    <w:rsid w:val="00B721DE"/>
    <w:rsid w:val="00B85F2D"/>
    <w:rsid w:val="00B972A9"/>
    <w:rsid w:val="00B975A9"/>
    <w:rsid w:val="00BA26EE"/>
    <w:rsid w:val="00BE27A3"/>
    <w:rsid w:val="00BF38AF"/>
    <w:rsid w:val="00C01D6C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10320"/>
    <w:rsid w:val="00D2207B"/>
    <w:rsid w:val="00D332B9"/>
    <w:rsid w:val="00D376AB"/>
    <w:rsid w:val="00D530BA"/>
    <w:rsid w:val="00D552A5"/>
    <w:rsid w:val="00D76241"/>
    <w:rsid w:val="00D76C38"/>
    <w:rsid w:val="00D81453"/>
    <w:rsid w:val="00DA2E73"/>
    <w:rsid w:val="00DA525E"/>
    <w:rsid w:val="00DB58D8"/>
    <w:rsid w:val="00DB7873"/>
    <w:rsid w:val="00DB7C62"/>
    <w:rsid w:val="00DC16A5"/>
    <w:rsid w:val="00DC5082"/>
    <w:rsid w:val="00DE7DAB"/>
    <w:rsid w:val="00E022A7"/>
    <w:rsid w:val="00E051BD"/>
    <w:rsid w:val="00E13EF3"/>
    <w:rsid w:val="00E305E2"/>
    <w:rsid w:val="00E40C64"/>
    <w:rsid w:val="00E4235B"/>
    <w:rsid w:val="00E52DD3"/>
    <w:rsid w:val="00E5380C"/>
    <w:rsid w:val="00E646A1"/>
    <w:rsid w:val="00E76872"/>
    <w:rsid w:val="00EA3766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  <w:rsid w:val="3B9470CD"/>
    <w:rsid w:val="59FB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27DDC23"/>
  <w15:chartTrackingRefBased/>
  <w15:docId w15:val="{FC39BBA4-6995-4460-B2F4-32355C36320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ny"/>
    <w:pPr>
      <w:suppressLineNumbers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styleId="TematkomentarzaZnak" w:customStyle="1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Default" w:customStyle="1">
    <w:name w:val="Default"/>
    <w:rsid w:val="001C668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A9324F-AB12-47F3-BDF4-3271D16538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1DE2E-E70F-437E-B77D-0B4B13FE31B9}"/>
</file>

<file path=customXml/itemProps4.xml><?xml version="1.0" encoding="utf-8"?>
<ds:datastoreItem xmlns:ds="http://schemas.openxmlformats.org/officeDocument/2006/customXml" ds:itemID="{526B3D1E-BF02-4BEC-8889-A71A310479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PRZEWODNIK PO PRZEDMIOCIE</dc:title>
  <dc:subject/>
  <dc:creator>Hanna Helman</dc:creator>
  <keywords/>
  <lastModifiedBy>jagoda.mrzyglocka-chojnacka@pwr.edu.pl</lastModifiedBy>
  <revision>5</revision>
  <lastPrinted>2019-01-14T10:42:00.0000000Z</lastPrinted>
  <dcterms:created xsi:type="dcterms:W3CDTF">2021-02-03T21:08:00.0000000Z</dcterms:created>
  <dcterms:modified xsi:type="dcterms:W3CDTF">2021-02-08T23:36:37.7967756Z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